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30663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30663" w:rsidRDefault="00430D4C" w:rsidP="00430D4C">
      <w:pPr>
        <w:spacing w:after="0"/>
        <w:jc w:val="right"/>
        <w:rPr>
          <w:rFonts w:ascii="Times New Roman" w:hAnsi="Times New Roman"/>
        </w:rPr>
      </w:pPr>
      <w:r w:rsidRPr="003A05D4">
        <w:rPr>
          <w:rFonts w:ascii="Times New Roman" w:hAnsi="Times New Roman"/>
          <w:lang w:val="en-US"/>
        </w:rPr>
        <w:t>«_____»________________20</w:t>
      </w:r>
      <w:r w:rsidR="00B63AC3" w:rsidRPr="003A05D4">
        <w:rPr>
          <w:rFonts w:ascii="Times New Roman" w:hAnsi="Times New Roman"/>
          <w:lang w:val="en-US"/>
        </w:rPr>
        <w:t>2</w:t>
      </w:r>
      <w:r w:rsidR="00030663">
        <w:rPr>
          <w:rFonts w:ascii="Times New Roman" w:hAnsi="Times New Roman"/>
        </w:rPr>
        <w:t>1</w:t>
      </w:r>
    </w:p>
    <w:p w:rsidR="00430D4C" w:rsidRPr="003A05D4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A05D4">
        <w:rPr>
          <w:rFonts w:ascii="Times New Roman" w:hAnsi="Times New Roman"/>
          <w:sz w:val="24"/>
          <w:szCs w:val="24"/>
        </w:rPr>
        <w:t>ул.1 Мая, д.20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A05D4">
        <w:rPr>
          <w:rFonts w:ascii="Times New Roman" w:hAnsi="Times New Roman"/>
          <w:sz w:val="24"/>
          <w:szCs w:val="24"/>
        </w:rPr>
        <w:t>1966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A05D4">
        <w:rPr>
          <w:rFonts w:ascii="Times New Roman" w:hAnsi="Times New Roman"/>
          <w:sz w:val="24"/>
          <w:szCs w:val="24"/>
        </w:rPr>
        <w:t>25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8D1FC8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3A05D4">
        <w:rPr>
          <w:rFonts w:ascii="Times New Roman" w:hAnsi="Times New Roman"/>
          <w:sz w:val="24"/>
          <w:szCs w:val="24"/>
        </w:rPr>
        <w:t>16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3A05D4">
        <w:rPr>
          <w:rFonts w:ascii="Times New Roman" w:hAnsi="Times New Roman"/>
          <w:sz w:val="24"/>
          <w:szCs w:val="24"/>
          <w:u w:val="single"/>
        </w:rPr>
        <w:t>2765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A05D4">
        <w:rPr>
          <w:rFonts w:ascii="Times New Roman" w:hAnsi="Times New Roman"/>
          <w:sz w:val="24"/>
          <w:szCs w:val="24"/>
          <w:u w:val="single"/>
        </w:rPr>
        <w:t>713,0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3A05D4">
        <w:rPr>
          <w:rFonts w:ascii="Times New Roman" w:hAnsi="Times New Roman"/>
          <w:sz w:val="24"/>
          <w:szCs w:val="24"/>
          <w:u w:val="single"/>
        </w:rPr>
        <w:t>463,7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61FD2">
        <w:rPr>
          <w:rFonts w:ascii="Times New Roman" w:hAnsi="Times New Roman"/>
          <w:sz w:val="24"/>
          <w:szCs w:val="24"/>
        </w:rPr>
        <w:t xml:space="preserve">4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22BC6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8F24CE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3A05D4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3A05D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8F24CE" w:rsidP="003A0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8F24CE" w:rsidP="00675D23">
            <w:pPr>
              <w:spacing w:after="0"/>
            </w:pPr>
            <w:r>
              <w:t>удовлетворительно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A26F3F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A26F3F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030663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030663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0306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030663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30663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A05D4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24CE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6F3F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  <w:rsid w:val="00FF3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15D99-D808-4211-A672-CD61B5DEF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20</cp:revision>
  <cp:lastPrinted>2020-12-15T08:46:00Z</cp:lastPrinted>
  <dcterms:created xsi:type="dcterms:W3CDTF">2020-12-15T10:58:00Z</dcterms:created>
  <dcterms:modified xsi:type="dcterms:W3CDTF">2021-02-15T10:58:00Z</dcterms:modified>
</cp:coreProperties>
</file>